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43CFE256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372A24"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7659DDFC" w14:textId="5E645513" w:rsidR="000A5F79" w:rsidRPr="00B04A31" w:rsidRDefault="000A5F79" w:rsidP="000A5F7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nn wraz przyłączami  na terenie Rejonu Energetycznego Piotrków Trybunalski w miejscowości </w:t>
      </w:r>
      <w:r>
        <w:rPr>
          <w:rFonts w:ascii="Calibri" w:hAnsi="Calibri" w:cs="Calibri"/>
          <w:sz w:val="22"/>
          <w:szCs w:val="22"/>
        </w:rPr>
        <w:t>Radomsko</w:t>
      </w:r>
      <w:r w:rsidRPr="00B04A31">
        <w:rPr>
          <w:rFonts w:ascii="Calibri" w:hAnsi="Calibri" w:cs="Calibri"/>
          <w:sz w:val="22"/>
          <w:szCs w:val="22"/>
        </w:rPr>
        <w:t xml:space="preserve">, gm. </w:t>
      </w:r>
      <w:r>
        <w:rPr>
          <w:rFonts w:ascii="Calibri" w:hAnsi="Calibri" w:cs="Calibri"/>
          <w:sz w:val="22"/>
          <w:szCs w:val="22"/>
        </w:rPr>
        <w:t>Radomsko</w:t>
      </w:r>
    </w:p>
    <w:p w14:paraId="70A5FE49" w14:textId="77777777" w:rsidR="000A5F79" w:rsidRPr="00B04A31" w:rsidRDefault="000A5F79" w:rsidP="000A5F7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6B6A3AF4" w14:textId="537CE521" w:rsidR="00184FF2" w:rsidRDefault="000A5F79" w:rsidP="00A33D36">
      <w:pPr>
        <w:keepNext/>
        <w:ind w:left="426" w:firstLine="0"/>
        <w:rPr>
          <w:rFonts w:asciiTheme="minorHAnsi" w:hAnsiTheme="minorHAnsi" w:cstheme="minorHAnsi"/>
          <w:b/>
          <w:i/>
          <w:szCs w:val="22"/>
        </w:rPr>
      </w:pPr>
      <w:r w:rsidRPr="00B04A31">
        <w:rPr>
          <w:rFonts w:ascii="Calibri" w:hAnsi="Calibri" w:cs="Calibri"/>
          <w:sz w:val="22"/>
          <w:szCs w:val="22"/>
        </w:rPr>
        <w:t>Zadanie:</w:t>
      </w:r>
      <w:r w:rsidR="00A33D36" w:rsidRPr="00A33D36">
        <w:t xml:space="preserve"> </w:t>
      </w:r>
      <w:r w:rsidR="00A33D36" w:rsidRPr="00A33D36">
        <w:rPr>
          <w:rFonts w:asciiTheme="minorHAnsi" w:hAnsiTheme="minorHAnsi" w:cstheme="minorHAnsi"/>
          <w:b/>
          <w:i/>
          <w:szCs w:val="22"/>
        </w:rPr>
        <w:t>„Poprawa parametrów jakościowych energii elektrycznej w</w:t>
      </w:r>
      <w:r w:rsidR="00A33D36">
        <w:rPr>
          <w:rFonts w:asciiTheme="minorHAnsi" w:hAnsiTheme="minorHAnsi" w:cstheme="minorHAnsi"/>
          <w:b/>
          <w:i/>
          <w:szCs w:val="22"/>
        </w:rPr>
        <w:t xml:space="preserve"> </w:t>
      </w:r>
      <w:r w:rsidR="00A33D36" w:rsidRPr="00A33D36">
        <w:rPr>
          <w:rFonts w:asciiTheme="minorHAnsi" w:hAnsiTheme="minorHAnsi" w:cstheme="minorHAnsi"/>
          <w:b/>
          <w:i/>
          <w:szCs w:val="22"/>
        </w:rPr>
        <w:t>miejscowości Gorzkowiczki w zasięgu stacji transformatorowej 15/0,4 kV Gorzkowiczki 2 nr 5-1078</w:t>
      </w:r>
      <w:r w:rsidR="00A33D36">
        <w:rPr>
          <w:rFonts w:asciiTheme="minorHAnsi" w:hAnsiTheme="minorHAnsi" w:cstheme="minorHAnsi"/>
          <w:b/>
          <w:i/>
          <w:szCs w:val="22"/>
        </w:rPr>
        <w:t xml:space="preserve"> </w:t>
      </w:r>
      <w:r w:rsidR="00A33D36" w:rsidRPr="00A33D36">
        <w:rPr>
          <w:rFonts w:asciiTheme="minorHAnsi" w:hAnsiTheme="minorHAnsi" w:cstheme="minorHAnsi"/>
          <w:b/>
          <w:i/>
          <w:szCs w:val="22"/>
        </w:rPr>
        <w:t>obw. nr 1, 4, 5, 6 wraz z zwiększeniem zdolności przesyłowych odnawialnych źródeł energii (OZE)”</w:t>
      </w:r>
    </w:p>
    <w:p w14:paraId="2293E0DD" w14:textId="63706F49" w:rsidR="00AD2BAD" w:rsidRPr="00D55F80" w:rsidRDefault="002E5552" w:rsidP="00184FF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A33D36">
        <w:rPr>
          <w:rFonts w:ascii="Verdana" w:hAnsi="Verdana" w:cs="Calibri"/>
          <w:b/>
          <w:sz w:val="18"/>
          <w:szCs w:val="18"/>
        </w:rPr>
        <w:t xml:space="preserve">AsXSn </w:t>
      </w:r>
      <w:r w:rsidRPr="00A33D36">
        <w:rPr>
          <w:rFonts w:ascii="Verdana" w:hAnsi="Verdana" w:cs="Calibri"/>
          <w:b/>
          <w:sz w:val="18"/>
          <w:szCs w:val="18"/>
        </w:rPr>
        <w:t>4x70 mm</w:t>
      </w:r>
      <w:r w:rsidRPr="00A33D36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/AsXSn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11AEA8FC" w14:textId="2F7E4F81" w:rsidR="00570C1A" w:rsidRPr="007B4F5C" w:rsidRDefault="002601EA" w:rsidP="007B4F5C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372A24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FFE0A58" w14:textId="77777777" w:rsidR="00372A24" w:rsidRPr="00372A24" w:rsidRDefault="00372A24" w:rsidP="00372A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72A24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3F664F94" w:rsidR="00D55F80" w:rsidRPr="00372A24" w:rsidRDefault="00372A24" w:rsidP="00372A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</w:pPr>
          <w:r w:rsidRPr="00372A24"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  <w:t xml:space="preserve">POST/DYS/OLD/GZ/00606/2026 – Cz. </w:t>
          </w:r>
          <w:r w:rsidRPr="00372A24"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  <w:t>4</w:t>
          </w:r>
        </w:p>
        <w:p w14:paraId="0FA59544" w14:textId="77777777" w:rsidR="00D55F80" w:rsidRPr="00372A24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372A24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372A24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4EBF38" w:rsidR="00D55F80" w:rsidRDefault="00D55F80" w:rsidP="00D55F80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79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6E00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8F7"/>
    <w:rsid w:val="00184962"/>
    <w:rsid w:val="00184FF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2A24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BD2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54ED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2E17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29B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4F5C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6E6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D36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78E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30EC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B0D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8DF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0FB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F32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e3665ec427f4a09cee222a6046d8370a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705840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24283187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PR4UJWENCY6Q-1777091026-30822</_dlc_DocId>
    <_dlc_DocIdUrl xmlns="a19cb1c7-c5c7-46d4-85ae-d83685407bba">
      <Url>https://swpp2.dms.gkpge.pl/sites/42/_layouts/15/DocIdRedir.aspx?ID=PR4UJWENCY6Q-1777091026-30822</Url>
      <Description>PR4UJWENCY6Q-1777091026-30822</Description>
    </_dlc_DocIdUrl>
  </documentManagement>
</p:properties>
</file>

<file path=customXml/itemProps1.xml><?xml version="1.0" encoding="utf-8"?>
<ds:datastoreItem xmlns:ds="http://schemas.openxmlformats.org/officeDocument/2006/customXml" ds:itemID="{FACC36A1-7B15-4664-8C79-FF9E6BCC7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1573</Words>
  <Characters>11074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16</cp:revision>
  <cp:lastPrinted>2011-10-20T15:55:00Z</cp:lastPrinted>
  <dcterms:created xsi:type="dcterms:W3CDTF">2025-10-28T08:54:00Z</dcterms:created>
  <dcterms:modified xsi:type="dcterms:W3CDTF">2026-02-27T06:51:00Z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14806fca-044c-410b-990c-cd1155cee732</vt:lpwstr>
  </property>
</Properties>
</file>